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509" w:rsidRDefault="00056509" w:rsidP="00056509">
      <w:pPr>
        <w:spacing w:after="0" w:line="240" w:lineRule="auto"/>
        <w:jc w:val="right"/>
        <w:rPr>
          <w:b/>
          <w:lang w:eastAsia="pl-PL"/>
        </w:rPr>
      </w:pPr>
      <w:r w:rsidRPr="001C6700">
        <w:rPr>
          <w:b/>
          <w:lang w:eastAsia="pl-PL"/>
        </w:rPr>
        <w:t xml:space="preserve">Załącznik </w:t>
      </w:r>
      <w:r>
        <w:rPr>
          <w:b/>
          <w:lang w:eastAsia="pl-PL"/>
        </w:rPr>
        <w:t xml:space="preserve"> 1</w:t>
      </w:r>
    </w:p>
    <w:p w:rsidR="00056509" w:rsidRPr="001C6700" w:rsidRDefault="00056509" w:rsidP="00056509">
      <w:pPr>
        <w:spacing w:after="0" w:line="240" w:lineRule="auto"/>
        <w:jc w:val="right"/>
        <w:rPr>
          <w:b/>
          <w:lang w:eastAsia="pl-PL"/>
        </w:rPr>
      </w:pPr>
    </w:p>
    <w:p w:rsidR="00056509" w:rsidRDefault="00056509" w:rsidP="00056509">
      <w:pPr>
        <w:spacing w:after="0" w:line="240" w:lineRule="auto"/>
        <w:jc w:val="center"/>
        <w:rPr>
          <w:b/>
          <w:sz w:val="32"/>
          <w:szCs w:val="32"/>
          <w:lang w:eastAsia="pl-PL"/>
        </w:rPr>
      </w:pPr>
    </w:p>
    <w:p w:rsidR="00056509" w:rsidRDefault="00056509" w:rsidP="00056509">
      <w:pPr>
        <w:spacing w:after="0" w:line="240" w:lineRule="auto"/>
        <w:jc w:val="center"/>
        <w:rPr>
          <w:b/>
          <w:sz w:val="32"/>
          <w:szCs w:val="32"/>
          <w:lang w:eastAsia="pl-PL"/>
        </w:rPr>
      </w:pPr>
    </w:p>
    <w:p w:rsidR="00056509" w:rsidRPr="001C6700" w:rsidRDefault="00056509" w:rsidP="00056509">
      <w:pPr>
        <w:spacing w:after="0" w:line="240" w:lineRule="auto"/>
        <w:jc w:val="center"/>
        <w:rPr>
          <w:b/>
          <w:sz w:val="32"/>
          <w:szCs w:val="32"/>
          <w:lang w:eastAsia="pl-PL"/>
        </w:rPr>
      </w:pPr>
      <w:r w:rsidRPr="001C6700">
        <w:rPr>
          <w:b/>
          <w:sz w:val="32"/>
          <w:szCs w:val="32"/>
          <w:lang w:eastAsia="pl-PL"/>
        </w:rPr>
        <w:t>FORMULARZ ZGŁOSZENIOWY</w:t>
      </w:r>
    </w:p>
    <w:p w:rsidR="00056509" w:rsidRDefault="00056509" w:rsidP="00056509">
      <w:pPr>
        <w:spacing w:after="0" w:line="240" w:lineRule="auto"/>
        <w:rPr>
          <w:sz w:val="32"/>
          <w:szCs w:val="32"/>
          <w:lang w:eastAsia="pl-PL"/>
        </w:rPr>
      </w:pPr>
    </w:p>
    <w:p w:rsidR="00056509" w:rsidRDefault="00056509" w:rsidP="00056509">
      <w:pPr>
        <w:spacing w:after="0" w:line="240" w:lineRule="auto"/>
        <w:jc w:val="center"/>
        <w:rPr>
          <w:b/>
          <w:sz w:val="26"/>
          <w:szCs w:val="26"/>
          <w:lang w:eastAsia="pl-PL"/>
        </w:rPr>
      </w:pPr>
      <w:r>
        <w:rPr>
          <w:b/>
          <w:sz w:val="26"/>
          <w:szCs w:val="26"/>
          <w:lang w:eastAsia="pl-PL"/>
        </w:rPr>
        <w:t xml:space="preserve">IV </w:t>
      </w:r>
      <w:r w:rsidRPr="001C6700">
        <w:rPr>
          <w:b/>
          <w:sz w:val="26"/>
          <w:szCs w:val="26"/>
          <w:lang w:eastAsia="pl-PL"/>
        </w:rPr>
        <w:t xml:space="preserve">WOJEWÓDZKI KONKURS WIEDZY </w:t>
      </w:r>
    </w:p>
    <w:p w:rsidR="00056509" w:rsidRDefault="00056509" w:rsidP="00056509">
      <w:pPr>
        <w:spacing w:after="0" w:line="240" w:lineRule="auto"/>
        <w:jc w:val="center"/>
        <w:rPr>
          <w:b/>
          <w:sz w:val="26"/>
          <w:szCs w:val="26"/>
          <w:lang w:eastAsia="pl-PL"/>
        </w:rPr>
      </w:pPr>
      <w:r w:rsidRPr="001C6700">
        <w:rPr>
          <w:b/>
          <w:sz w:val="26"/>
          <w:szCs w:val="26"/>
          <w:lang w:eastAsia="pl-PL"/>
        </w:rPr>
        <w:t>O ROTMISTRZU WITOLDZIE PILECKIM</w:t>
      </w:r>
      <w:r>
        <w:rPr>
          <w:b/>
          <w:sz w:val="26"/>
          <w:szCs w:val="26"/>
          <w:lang w:eastAsia="pl-PL"/>
        </w:rPr>
        <w:t xml:space="preserve"> </w:t>
      </w:r>
    </w:p>
    <w:p w:rsidR="001103A1" w:rsidRDefault="001103A1" w:rsidP="00056509">
      <w:pPr>
        <w:spacing w:after="0" w:line="240" w:lineRule="auto"/>
        <w:jc w:val="center"/>
        <w:rPr>
          <w:b/>
          <w:sz w:val="26"/>
          <w:szCs w:val="26"/>
          <w:lang w:eastAsia="pl-PL"/>
        </w:rPr>
      </w:pPr>
      <w:r>
        <w:rPr>
          <w:b/>
          <w:sz w:val="26"/>
          <w:szCs w:val="26"/>
          <w:lang w:eastAsia="pl-PL"/>
        </w:rPr>
        <w:t>15 października 2016 roku godz. 11.00</w:t>
      </w:r>
    </w:p>
    <w:p w:rsidR="001103A1" w:rsidRDefault="001103A1" w:rsidP="00056509">
      <w:pPr>
        <w:spacing w:after="0" w:line="240" w:lineRule="auto"/>
        <w:jc w:val="center"/>
        <w:rPr>
          <w:b/>
          <w:sz w:val="26"/>
          <w:szCs w:val="26"/>
          <w:lang w:eastAsia="pl-PL"/>
        </w:rPr>
      </w:pPr>
    </w:p>
    <w:p w:rsidR="001103A1" w:rsidRDefault="001103A1" w:rsidP="00056509">
      <w:pPr>
        <w:spacing w:after="0" w:line="240" w:lineRule="auto"/>
        <w:jc w:val="center"/>
        <w:rPr>
          <w:b/>
          <w:sz w:val="26"/>
          <w:szCs w:val="26"/>
          <w:lang w:eastAsia="pl-PL"/>
        </w:rPr>
      </w:pPr>
    </w:p>
    <w:p w:rsidR="001103A1" w:rsidRDefault="001103A1" w:rsidP="00056509">
      <w:pPr>
        <w:spacing w:after="0" w:line="240" w:lineRule="auto"/>
        <w:jc w:val="center"/>
        <w:rPr>
          <w:b/>
          <w:sz w:val="26"/>
          <w:szCs w:val="26"/>
          <w:lang w:eastAsia="pl-PL"/>
        </w:rPr>
      </w:pPr>
    </w:p>
    <w:p w:rsidR="001103A1" w:rsidRPr="001C6700" w:rsidRDefault="001103A1" w:rsidP="00056509">
      <w:pPr>
        <w:spacing w:after="0" w:line="240" w:lineRule="auto"/>
        <w:jc w:val="center"/>
        <w:rPr>
          <w:b/>
          <w:sz w:val="26"/>
          <w:szCs w:val="26"/>
          <w:lang w:eastAsia="pl-PL"/>
        </w:rPr>
      </w:pPr>
      <w:bookmarkStart w:id="0" w:name="_GoBack"/>
      <w:bookmarkEnd w:id="0"/>
    </w:p>
    <w:p w:rsidR="00056509" w:rsidRDefault="00056509" w:rsidP="00056509">
      <w:pPr>
        <w:spacing w:after="0" w:line="240" w:lineRule="auto"/>
        <w:rPr>
          <w:sz w:val="32"/>
          <w:szCs w:val="32"/>
          <w:lang w:eastAsia="pl-PL"/>
        </w:rPr>
      </w:pPr>
    </w:p>
    <w:p w:rsidR="00056509" w:rsidRDefault="00056509" w:rsidP="00056509">
      <w:pPr>
        <w:spacing w:after="0" w:line="240" w:lineRule="auto"/>
        <w:rPr>
          <w:b/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b/>
          <w:sz w:val="24"/>
          <w:szCs w:val="24"/>
          <w:lang w:eastAsia="pl-PL"/>
        </w:rPr>
      </w:pPr>
      <w:r w:rsidRPr="001C6700">
        <w:rPr>
          <w:b/>
          <w:sz w:val="24"/>
          <w:szCs w:val="24"/>
          <w:lang w:eastAsia="pl-PL"/>
        </w:rPr>
        <w:t xml:space="preserve">Pełna nazwa szkoły: </w:t>
      </w:r>
    </w:p>
    <w:p w:rsidR="00056509" w:rsidRDefault="00056509" w:rsidP="00056509">
      <w:pPr>
        <w:spacing w:after="0" w:line="240" w:lineRule="auto"/>
        <w:rPr>
          <w:b/>
          <w:sz w:val="24"/>
          <w:szCs w:val="24"/>
          <w:lang w:eastAsia="pl-PL"/>
        </w:rPr>
      </w:pPr>
    </w:p>
    <w:p w:rsidR="00056509" w:rsidRPr="001C6700" w:rsidRDefault="00056509" w:rsidP="00056509">
      <w:pPr>
        <w:spacing w:after="0" w:line="240" w:lineRule="auto"/>
        <w:rPr>
          <w:b/>
          <w:sz w:val="24"/>
          <w:szCs w:val="24"/>
          <w:lang w:eastAsia="pl-PL"/>
        </w:rPr>
      </w:pPr>
    </w:p>
    <w:p w:rsidR="00056509" w:rsidRPr="001C6700" w:rsidRDefault="00056509" w:rsidP="00056509">
      <w:pPr>
        <w:spacing w:after="0" w:line="240" w:lineRule="auto"/>
        <w:rPr>
          <w:sz w:val="24"/>
          <w:szCs w:val="24"/>
          <w:lang w:eastAsia="pl-PL"/>
        </w:rPr>
      </w:pPr>
      <w:r w:rsidRPr="001C6700">
        <w:rPr>
          <w:sz w:val="24"/>
          <w:szCs w:val="24"/>
          <w:lang w:eastAsia="pl-PL"/>
        </w:rPr>
        <w:t>..................................................................................................</w:t>
      </w:r>
      <w:r>
        <w:rPr>
          <w:sz w:val="24"/>
          <w:szCs w:val="24"/>
          <w:lang w:eastAsia="pl-PL"/>
        </w:rPr>
        <w:t>........................</w:t>
      </w:r>
      <w:r w:rsidRPr="001C6700">
        <w:rPr>
          <w:sz w:val="24"/>
          <w:szCs w:val="24"/>
          <w:lang w:eastAsia="pl-PL"/>
        </w:rPr>
        <w:t>.............................</w:t>
      </w: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  <w:r w:rsidRPr="001C6700">
        <w:rPr>
          <w:b/>
          <w:sz w:val="24"/>
          <w:szCs w:val="24"/>
          <w:lang w:eastAsia="pl-PL"/>
        </w:rPr>
        <w:t>Adres szkoły:</w:t>
      </w:r>
      <w:r w:rsidRPr="001C6700">
        <w:rPr>
          <w:sz w:val="24"/>
          <w:szCs w:val="24"/>
          <w:lang w:eastAsia="pl-PL"/>
        </w:rPr>
        <w:t xml:space="preserve"> </w:t>
      </w: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Pr="001C6700" w:rsidRDefault="00056509" w:rsidP="00056509">
      <w:pPr>
        <w:spacing w:after="0" w:line="240" w:lineRule="auto"/>
        <w:rPr>
          <w:sz w:val="24"/>
          <w:szCs w:val="24"/>
          <w:lang w:eastAsia="pl-PL"/>
        </w:rPr>
      </w:pPr>
      <w:r w:rsidRPr="001C6700">
        <w:rPr>
          <w:sz w:val="24"/>
          <w:szCs w:val="24"/>
          <w:lang w:eastAsia="pl-PL"/>
        </w:rPr>
        <w:t>..................................................................................................</w:t>
      </w:r>
      <w:r>
        <w:rPr>
          <w:sz w:val="24"/>
          <w:szCs w:val="24"/>
          <w:lang w:eastAsia="pl-PL"/>
        </w:rPr>
        <w:t>........................</w:t>
      </w:r>
      <w:r w:rsidRPr="001C6700">
        <w:rPr>
          <w:sz w:val="24"/>
          <w:szCs w:val="24"/>
          <w:lang w:eastAsia="pl-PL"/>
        </w:rPr>
        <w:t>.............................</w:t>
      </w: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  <w:r w:rsidRPr="001C6700">
        <w:rPr>
          <w:b/>
          <w:sz w:val="24"/>
          <w:szCs w:val="24"/>
          <w:lang w:eastAsia="pl-PL"/>
        </w:rPr>
        <w:t>E-mail:</w:t>
      </w:r>
      <w:r w:rsidRPr="001C6700">
        <w:rPr>
          <w:sz w:val="24"/>
          <w:szCs w:val="24"/>
          <w:lang w:eastAsia="pl-PL"/>
        </w:rPr>
        <w:t xml:space="preserve"> .......................</w:t>
      </w:r>
      <w:r>
        <w:rPr>
          <w:sz w:val="24"/>
          <w:szCs w:val="24"/>
          <w:lang w:eastAsia="pl-PL"/>
        </w:rPr>
        <w:t>..........................................................................................</w:t>
      </w: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Pr="001C6700" w:rsidRDefault="00056509" w:rsidP="00056509">
      <w:pPr>
        <w:spacing w:after="0" w:line="240" w:lineRule="auto"/>
        <w:rPr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T</w:t>
      </w:r>
      <w:r w:rsidRPr="001C6700">
        <w:rPr>
          <w:b/>
          <w:sz w:val="24"/>
          <w:szCs w:val="24"/>
          <w:lang w:eastAsia="pl-PL"/>
        </w:rPr>
        <w:t>elefon</w:t>
      </w:r>
      <w:r w:rsidRPr="001C6700">
        <w:rPr>
          <w:sz w:val="24"/>
          <w:szCs w:val="24"/>
          <w:lang w:eastAsia="pl-PL"/>
        </w:rPr>
        <w:t xml:space="preserve"> .....</w:t>
      </w:r>
      <w:r>
        <w:rPr>
          <w:sz w:val="24"/>
          <w:szCs w:val="24"/>
          <w:lang w:eastAsia="pl-PL"/>
        </w:rPr>
        <w:t>..............................…………………………………………………..</w:t>
      </w: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b/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b/>
          <w:sz w:val="24"/>
          <w:szCs w:val="24"/>
          <w:lang w:eastAsia="pl-PL"/>
        </w:rPr>
      </w:pPr>
      <w:r w:rsidRPr="006A1702">
        <w:rPr>
          <w:b/>
          <w:sz w:val="24"/>
          <w:szCs w:val="24"/>
          <w:lang w:eastAsia="pl-PL"/>
        </w:rPr>
        <w:t>Nazwiska zgłoszonych uczniów</w:t>
      </w:r>
      <w:r>
        <w:rPr>
          <w:b/>
          <w:sz w:val="24"/>
          <w:szCs w:val="24"/>
          <w:lang w:eastAsia="pl-PL"/>
        </w:rPr>
        <w:t xml:space="preserve"> (klasa)</w:t>
      </w:r>
      <w:r w:rsidRPr="006A1702">
        <w:rPr>
          <w:b/>
          <w:sz w:val="24"/>
          <w:szCs w:val="24"/>
          <w:lang w:eastAsia="pl-PL"/>
        </w:rPr>
        <w:t xml:space="preserve">: </w:t>
      </w:r>
    </w:p>
    <w:p w:rsidR="00056509" w:rsidRPr="006A1702" w:rsidRDefault="00056509" w:rsidP="00056509">
      <w:pPr>
        <w:spacing w:after="0" w:line="240" w:lineRule="auto"/>
        <w:rPr>
          <w:b/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1)  </w:t>
      </w:r>
      <w:r w:rsidRPr="001C6700">
        <w:rPr>
          <w:sz w:val="24"/>
          <w:szCs w:val="24"/>
          <w:lang w:eastAsia="pl-PL"/>
        </w:rPr>
        <w:t>...............................................................................................</w:t>
      </w:r>
      <w:r>
        <w:rPr>
          <w:sz w:val="24"/>
          <w:szCs w:val="24"/>
          <w:lang w:eastAsia="pl-PL"/>
        </w:rPr>
        <w:t>..................................................</w:t>
      </w: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Pr="001C6700" w:rsidRDefault="00056509" w:rsidP="00056509">
      <w:pPr>
        <w:spacing w:after="0" w:line="240" w:lineRule="auto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2) </w:t>
      </w:r>
      <w:r w:rsidRPr="001C6700">
        <w:rPr>
          <w:sz w:val="24"/>
          <w:szCs w:val="24"/>
          <w:lang w:eastAsia="pl-PL"/>
        </w:rPr>
        <w:t>.............................................................................................</w:t>
      </w:r>
      <w:r>
        <w:rPr>
          <w:sz w:val="24"/>
          <w:szCs w:val="24"/>
          <w:lang w:eastAsia="pl-PL"/>
        </w:rPr>
        <w:t>........................</w:t>
      </w:r>
      <w:r w:rsidRPr="001C6700">
        <w:rPr>
          <w:sz w:val="24"/>
          <w:szCs w:val="24"/>
          <w:lang w:eastAsia="pl-PL"/>
        </w:rPr>
        <w:t>.............................</w:t>
      </w:r>
    </w:p>
    <w:p w:rsidR="00056509" w:rsidRPr="001C6700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Pr="001C6700" w:rsidRDefault="00056509" w:rsidP="00056509">
      <w:pPr>
        <w:spacing w:after="0" w:line="240" w:lineRule="auto"/>
        <w:rPr>
          <w:sz w:val="24"/>
          <w:szCs w:val="24"/>
          <w:lang w:eastAsia="pl-PL"/>
        </w:rPr>
      </w:pPr>
    </w:p>
    <w:p w:rsidR="00056509" w:rsidRDefault="00056509" w:rsidP="00056509"/>
    <w:p w:rsidR="00056509" w:rsidRDefault="00056509" w:rsidP="00056509"/>
    <w:p w:rsidR="00056509" w:rsidRDefault="00056509" w:rsidP="00056509"/>
    <w:p w:rsidR="003C42F0" w:rsidRPr="00056509" w:rsidRDefault="003C42F0" w:rsidP="00056509"/>
    <w:sectPr w:rsidR="003C42F0" w:rsidRPr="00056509" w:rsidSect="00C85DF3">
      <w:headerReference w:type="default" r:id="rId9"/>
      <w:foot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334" w:rsidRDefault="00007334" w:rsidP="00E6425C">
      <w:pPr>
        <w:spacing w:after="0" w:line="240" w:lineRule="auto"/>
      </w:pPr>
      <w:r>
        <w:separator/>
      </w:r>
    </w:p>
  </w:endnote>
  <w:endnote w:type="continuationSeparator" w:id="0">
    <w:p w:rsidR="00007334" w:rsidRDefault="00007334" w:rsidP="00E64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5" w:type="dxa"/>
      <w:tblLayout w:type="fixed"/>
      <w:tblLook w:val="0000" w:firstRow="0" w:lastRow="0" w:firstColumn="0" w:lastColumn="0" w:noHBand="0" w:noVBand="0"/>
    </w:tblPr>
    <w:tblGrid>
      <w:gridCol w:w="6344"/>
      <w:gridCol w:w="3007"/>
    </w:tblGrid>
    <w:tr w:rsidR="00162A0D">
      <w:tc>
        <w:tcPr>
          <w:tcW w:w="6344" w:type="dxa"/>
          <w:tcBorders>
            <w:left w:val="single" w:sz="4" w:space="0" w:color="808080"/>
          </w:tcBorders>
          <w:shd w:val="clear" w:color="auto" w:fill="auto"/>
        </w:tcPr>
        <w:p w:rsidR="00162A0D" w:rsidRPr="0010430B" w:rsidRDefault="00162A0D">
          <w:pPr>
            <w:pStyle w:val="Stopka"/>
            <w:rPr>
              <w:color w:val="A6A6A6"/>
              <w:sz w:val="18"/>
              <w:szCs w:val="18"/>
            </w:rPr>
          </w:pPr>
        </w:p>
      </w:tc>
      <w:tc>
        <w:tcPr>
          <w:tcW w:w="3007" w:type="dxa"/>
          <w:tcBorders>
            <w:left w:val="single" w:sz="4" w:space="0" w:color="808080"/>
          </w:tcBorders>
          <w:shd w:val="clear" w:color="auto" w:fill="auto"/>
        </w:tcPr>
        <w:p w:rsidR="00162A0D" w:rsidRDefault="00162A0D">
          <w:pPr>
            <w:pStyle w:val="Stopka"/>
          </w:pPr>
        </w:p>
      </w:tc>
    </w:tr>
  </w:tbl>
  <w:p w:rsidR="00162A0D" w:rsidRDefault="00162A0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334" w:rsidRDefault="00007334" w:rsidP="00E6425C">
      <w:pPr>
        <w:spacing w:after="0" w:line="240" w:lineRule="auto"/>
      </w:pPr>
      <w:r>
        <w:separator/>
      </w:r>
    </w:p>
  </w:footnote>
  <w:footnote w:type="continuationSeparator" w:id="0">
    <w:p w:rsidR="00007334" w:rsidRDefault="00007334" w:rsidP="00E64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A0D" w:rsidRDefault="00162A0D">
    <w:pPr>
      <w:pStyle w:val="Nagwek"/>
      <w:tabs>
        <w:tab w:val="clear" w:pos="9072"/>
        <w:tab w:val="right" w:pos="963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DEEB5F4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Cs/>
        <w:sz w:val="18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20B1DD4"/>
    <w:multiLevelType w:val="multilevel"/>
    <w:tmpl w:val="F5847F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2CB4435"/>
    <w:multiLevelType w:val="multilevel"/>
    <w:tmpl w:val="E72646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4067BCC"/>
    <w:multiLevelType w:val="hybridMultilevel"/>
    <w:tmpl w:val="4F6EA308"/>
    <w:lvl w:ilvl="0" w:tplc="82DCCE5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0AFC0EDC"/>
    <w:multiLevelType w:val="multilevel"/>
    <w:tmpl w:val="9F24A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E718E6"/>
    <w:multiLevelType w:val="multilevel"/>
    <w:tmpl w:val="A92EB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476E23"/>
    <w:multiLevelType w:val="hybridMultilevel"/>
    <w:tmpl w:val="1B8C4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54BD9"/>
    <w:multiLevelType w:val="hybridMultilevel"/>
    <w:tmpl w:val="E1727C12"/>
    <w:lvl w:ilvl="0" w:tplc="1B3C41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B71A74"/>
    <w:multiLevelType w:val="hybridMultilevel"/>
    <w:tmpl w:val="DBEC6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8B2A83"/>
    <w:multiLevelType w:val="hybridMultilevel"/>
    <w:tmpl w:val="5582A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EA0ADE"/>
    <w:multiLevelType w:val="hybridMultilevel"/>
    <w:tmpl w:val="155E347E"/>
    <w:lvl w:ilvl="0" w:tplc="F374585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44599"/>
    <w:multiLevelType w:val="multilevel"/>
    <w:tmpl w:val="62B66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E542E5"/>
    <w:multiLevelType w:val="hybridMultilevel"/>
    <w:tmpl w:val="6038A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ED6CF0"/>
    <w:multiLevelType w:val="multilevel"/>
    <w:tmpl w:val="241A7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0F71DB"/>
    <w:multiLevelType w:val="multilevel"/>
    <w:tmpl w:val="55BEBC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AE533A"/>
    <w:multiLevelType w:val="multilevel"/>
    <w:tmpl w:val="368277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F9590B"/>
    <w:multiLevelType w:val="hybridMultilevel"/>
    <w:tmpl w:val="7674B1A8"/>
    <w:lvl w:ilvl="0" w:tplc="E15E5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C94E2E"/>
    <w:multiLevelType w:val="hybridMultilevel"/>
    <w:tmpl w:val="9B00D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8C08EC"/>
    <w:multiLevelType w:val="multilevel"/>
    <w:tmpl w:val="0018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FB42CE"/>
    <w:multiLevelType w:val="multilevel"/>
    <w:tmpl w:val="25C0C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4"/>
  </w:num>
  <w:num w:numId="3">
    <w:abstractNumId w:val="10"/>
  </w:num>
  <w:num w:numId="4">
    <w:abstractNumId w:val="19"/>
  </w:num>
  <w:num w:numId="5">
    <w:abstractNumId w:val="21"/>
  </w:num>
  <w:num w:numId="6">
    <w:abstractNumId w:val="8"/>
  </w:num>
  <w:num w:numId="7">
    <w:abstractNumId w:val="7"/>
  </w:num>
  <w:num w:numId="8">
    <w:abstractNumId w:val="11"/>
  </w:num>
  <w:num w:numId="9">
    <w:abstractNumId w:val="17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23"/>
  </w:num>
  <w:num w:numId="18">
    <w:abstractNumId w:val="18"/>
  </w:num>
  <w:num w:numId="19">
    <w:abstractNumId w:val="25"/>
  </w:num>
  <w:num w:numId="20">
    <w:abstractNumId w:val="12"/>
  </w:num>
  <w:num w:numId="21">
    <w:abstractNumId w:val="13"/>
  </w:num>
  <w:num w:numId="22">
    <w:abstractNumId w:val="9"/>
  </w:num>
  <w:num w:numId="23">
    <w:abstractNumId w:val="22"/>
  </w:num>
  <w:num w:numId="24">
    <w:abstractNumId w:val="24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C1"/>
    <w:rsid w:val="000044E5"/>
    <w:rsid w:val="00005467"/>
    <w:rsid w:val="0000575A"/>
    <w:rsid w:val="00007334"/>
    <w:rsid w:val="00011C3A"/>
    <w:rsid w:val="000129CD"/>
    <w:rsid w:val="00030B2B"/>
    <w:rsid w:val="00034197"/>
    <w:rsid w:val="00043F48"/>
    <w:rsid w:val="00043F8A"/>
    <w:rsid w:val="00056509"/>
    <w:rsid w:val="00056AC7"/>
    <w:rsid w:val="000677B0"/>
    <w:rsid w:val="0007285A"/>
    <w:rsid w:val="00072B35"/>
    <w:rsid w:val="00080491"/>
    <w:rsid w:val="00084772"/>
    <w:rsid w:val="00087312"/>
    <w:rsid w:val="000935AD"/>
    <w:rsid w:val="0009500E"/>
    <w:rsid w:val="000966E2"/>
    <w:rsid w:val="000973F3"/>
    <w:rsid w:val="000A1B3C"/>
    <w:rsid w:val="000A2E35"/>
    <w:rsid w:val="000A34C7"/>
    <w:rsid w:val="000B27D8"/>
    <w:rsid w:val="000B68B9"/>
    <w:rsid w:val="000C2B89"/>
    <w:rsid w:val="000D10F5"/>
    <w:rsid w:val="000D5EBD"/>
    <w:rsid w:val="000E5018"/>
    <w:rsid w:val="000E6122"/>
    <w:rsid w:val="000E7DE6"/>
    <w:rsid w:val="000F025A"/>
    <w:rsid w:val="000F1A6E"/>
    <w:rsid w:val="000F376C"/>
    <w:rsid w:val="000F6E7A"/>
    <w:rsid w:val="00105184"/>
    <w:rsid w:val="00107A6F"/>
    <w:rsid w:val="001103A1"/>
    <w:rsid w:val="00110C18"/>
    <w:rsid w:val="00116524"/>
    <w:rsid w:val="0013072E"/>
    <w:rsid w:val="0014169D"/>
    <w:rsid w:val="00141787"/>
    <w:rsid w:val="00147C52"/>
    <w:rsid w:val="00154BAE"/>
    <w:rsid w:val="00154ED0"/>
    <w:rsid w:val="001604DC"/>
    <w:rsid w:val="001623F0"/>
    <w:rsid w:val="00162614"/>
    <w:rsid w:val="00162A0D"/>
    <w:rsid w:val="00165E06"/>
    <w:rsid w:val="001718A1"/>
    <w:rsid w:val="001725CB"/>
    <w:rsid w:val="00174803"/>
    <w:rsid w:val="00180A18"/>
    <w:rsid w:val="00180AA1"/>
    <w:rsid w:val="001849DA"/>
    <w:rsid w:val="001A1143"/>
    <w:rsid w:val="001A3C6A"/>
    <w:rsid w:val="001B48E1"/>
    <w:rsid w:val="001D1E80"/>
    <w:rsid w:val="001D29D6"/>
    <w:rsid w:val="001D329C"/>
    <w:rsid w:val="001D4777"/>
    <w:rsid w:val="001E7022"/>
    <w:rsid w:val="001F38F0"/>
    <w:rsid w:val="001F4F96"/>
    <w:rsid w:val="002030A4"/>
    <w:rsid w:val="0020408D"/>
    <w:rsid w:val="00222E5F"/>
    <w:rsid w:val="00223624"/>
    <w:rsid w:val="0022372B"/>
    <w:rsid w:val="00227902"/>
    <w:rsid w:val="002419D5"/>
    <w:rsid w:val="002459EC"/>
    <w:rsid w:val="00247D03"/>
    <w:rsid w:val="00252922"/>
    <w:rsid w:val="00253428"/>
    <w:rsid w:val="00255D9C"/>
    <w:rsid w:val="002566B1"/>
    <w:rsid w:val="002808A6"/>
    <w:rsid w:val="0028197D"/>
    <w:rsid w:val="002875FF"/>
    <w:rsid w:val="0029594E"/>
    <w:rsid w:val="002A1F7B"/>
    <w:rsid w:val="002B07F1"/>
    <w:rsid w:val="002B5788"/>
    <w:rsid w:val="002B5AB7"/>
    <w:rsid w:val="002B7BDC"/>
    <w:rsid w:val="002C00E4"/>
    <w:rsid w:val="002C0BB3"/>
    <w:rsid w:val="002C365E"/>
    <w:rsid w:val="002C7365"/>
    <w:rsid w:val="002D47E4"/>
    <w:rsid w:val="002D57C9"/>
    <w:rsid w:val="002E12D3"/>
    <w:rsid w:val="002F2471"/>
    <w:rsid w:val="002F5F7E"/>
    <w:rsid w:val="0030227F"/>
    <w:rsid w:val="00304FD1"/>
    <w:rsid w:val="00305D03"/>
    <w:rsid w:val="003104DE"/>
    <w:rsid w:val="00316F0C"/>
    <w:rsid w:val="00320C94"/>
    <w:rsid w:val="00333F04"/>
    <w:rsid w:val="00334772"/>
    <w:rsid w:val="00337801"/>
    <w:rsid w:val="00355852"/>
    <w:rsid w:val="00356329"/>
    <w:rsid w:val="0038567A"/>
    <w:rsid w:val="00385FFE"/>
    <w:rsid w:val="0039132A"/>
    <w:rsid w:val="00397137"/>
    <w:rsid w:val="003A67D6"/>
    <w:rsid w:val="003B1A0C"/>
    <w:rsid w:val="003C1734"/>
    <w:rsid w:val="003C2C8D"/>
    <w:rsid w:val="003C3EF6"/>
    <w:rsid w:val="003C42F0"/>
    <w:rsid w:val="003C7EC1"/>
    <w:rsid w:val="003D410C"/>
    <w:rsid w:val="003D50AF"/>
    <w:rsid w:val="003D612B"/>
    <w:rsid w:val="003E21E9"/>
    <w:rsid w:val="003E6D45"/>
    <w:rsid w:val="003F1970"/>
    <w:rsid w:val="003F73FF"/>
    <w:rsid w:val="004011E8"/>
    <w:rsid w:val="004016BB"/>
    <w:rsid w:val="004158C0"/>
    <w:rsid w:val="004213E4"/>
    <w:rsid w:val="004224ED"/>
    <w:rsid w:val="004326BB"/>
    <w:rsid w:val="00435167"/>
    <w:rsid w:val="00436126"/>
    <w:rsid w:val="00442026"/>
    <w:rsid w:val="0044220A"/>
    <w:rsid w:val="00455DDC"/>
    <w:rsid w:val="004575C6"/>
    <w:rsid w:val="00465DD6"/>
    <w:rsid w:val="00475D21"/>
    <w:rsid w:val="00477D10"/>
    <w:rsid w:val="00480EDA"/>
    <w:rsid w:val="00487336"/>
    <w:rsid w:val="004903AC"/>
    <w:rsid w:val="00491F06"/>
    <w:rsid w:val="004A0923"/>
    <w:rsid w:val="004B22E5"/>
    <w:rsid w:val="004B654C"/>
    <w:rsid w:val="004C6A70"/>
    <w:rsid w:val="004D31BC"/>
    <w:rsid w:val="004E0AF9"/>
    <w:rsid w:val="004F4B31"/>
    <w:rsid w:val="004F568E"/>
    <w:rsid w:val="005020B9"/>
    <w:rsid w:val="005063A6"/>
    <w:rsid w:val="00507DE0"/>
    <w:rsid w:val="005155CE"/>
    <w:rsid w:val="00517562"/>
    <w:rsid w:val="00521BE4"/>
    <w:rsid w:val="00525F70"/>
    <w:rsid w:val="0053325C"/>
    <w:rsid w:val="00537245"/>
    <w:rsid w:val="0054133E"/>
    <w:rsid w:val="00550591"/>
    <w:rsid w:val="00555C4A"/>
    <w:rsid w:val="005759E7"/>
    <w:rsid w:val="0058105A"/>
    <w:rsid w:val="00583B06"/>
    <w:rsid w:val="00585AF4"/>
    <w:rsid w:val="005861F7"/>
    <w:rsid w:val="00586310"/>
    <w:rsid w:val="005B3195"/>
    <w:rsid w:val="005B5B1E"/>
    <w:rsid w:val="005B5FD2"/>
    <w:rsid w:val="005B72E2"/>
    <w:rsid w:val="005C04C9"/>
    <w:rsid w:val="005C202F"/>
    <w:rsid w:val="005C4A64"/>
    <w:rsid w:val="005C4AD9"/>
    <w:rsid w:val="005C5A20"/>
    <w:rsid w:val="005C6D64"/>
    <w:rsid w:val="0060356A"/>
    <w:rsid w:val="006039E3"/>
    <w:rsid w:val="00604747"/>
    <w:rsid w:val="0064055A"/>
    <w:rsid w:val="00645299"/>
    <w:rsid w:val="00647E94"/>
    <w:rsid w:val="00651FF4"/>
    <w:rsid w:val="00653A71"/>
    <w:rsid w:val="00664A59"/>
    <w:rsid w:val="006658AA"/>
    <w:rsid w:val="00666D14"/>
    <w:rsid w:val="00672005"/>
    <w:rsid w:val="00673D8E"/>
    <w:rsid w:val="00673F3F"/>
    <w:rsid w:val="00681772"/>
    <w:rsid w:val="00685944"/>
    <w:rsid w:val="006910BA"/>
    <w:rsid w:val="00691723"/>
    <w:rsid w:val="006962E4"/>
    <w:rsid w:val="00696501"/>
    <w:rsid w:val="006A0705"/>
    <w:rsid w:val="006A0FFF"/>
    <w:rsid w:val="006A2D70"/>
    <w:rsid w:val="006B2ED8"/>
    <w:rsid w:val="006C2849"/>
    <w:rsid w:val="006C3966"/>
    <w:rsid w:val="006C4EAC"/>
    <w:rsid w:val="006D6EFC"/>
    <w:rsid w:val="006E201C"/>
    <w:rsid w:val="006E5F6A"/>
    <w:rsid w:val="006E7A0F"/>
    <w:rsid w:val="006F4479"/>
    <w:rsid w:val="006F5140"/>
    <w:rsid w:val="0070226A"/>
    <w:rsid w:val="00703B83"/>
    <w:rsid w:val="007054D8"/>
    <w:rsid w:val="007072C8"/>
    <w:rsid w:val="00713784"/>
    <w:rsid w:val="00715711"/>
    <w:rsid w:val="00715763"/>
    <w:rsid w:val="0071616F"/>
    <w:rsid w:val="007227ED"/>
    <w:rsid w:val="0072404D"/>
    <w:rsid w:val="007257B1"/>
    <w:rsid w:val="0073292A"/>
    <w:rsid w:val="00735AC3"/>
    <w:rsid w:val="0074764B"/>
    <w:rsid w:val="00753666"/>
    <w:rsid w:val="00753D6A"/>
    <w:rsid w:val="00757F76"/>
    <w:rsid w:val="0076041B"/>
    <w:rsid w:val="00764FBE"/>
    <w:rsid w:val="00774B94"/>
    <w:rsid w:val="00777260"/>
    <w:rsid w:val="00781855"/>
    <w:rsid w:val="00782801"/>
    <w:rsid w:val="007845AC"/>
    <w:rsid w:val="00786D10"/>
    <w:rsid w:val="00792BC4"/>
    <w:rsid w:val="007A2F2E"/>
    <w:rsid w:val="007B0938"/>
    <w:rsid w:val="007C2C2B"/>
    <w:rsid w:val="007C5083"/>
    <w:rsid w:val="007D2123"/>
    <w:rsid w:val="007D63B7"/>
    <w:rsid w:val="007D64EF"/>
    <w:rsid w:val="007E1D1F"/>
    <w:rsid w:val="007E502B"/>
    <w:rsid w:val="007F39E2"/>
    <w:rsid w:val="007F4C3C"/>
    <w:rsid w:val="007F7597"/>
    <w:rsid w:val="007F7CEF"/>
    <w:rsid w:val="00810A13"/>
    <w:rsid w:val="0082639F"/>
    <w:rsid w:val="00845192"/>
    <w:rsid w:val="008460A8"/>
    <w:rsid w:val="00846C44"/>
    <w:rsid w:val="00856CF5"/>
    <w:rsid w:val="0086285D"/>
    <w:rsid w:val="00865130"/>
    <w:rsid w:val="00870DEF"/>
    <w:rsid w:val="00874245"/>
    <w:rsid w:val="00880D28"/>
    <w:rsid w:val="008838E2"/>
    <w:rsid w:val="00896C54"/>
    <w:rsid w:val="008A60C4"/>
    <w:rsid w:val="008B1DBA"/>
    <w:rsid w:val="008C09A0"/>
    <w:rsid w:val="008C7391"/>
    <w:rsid w:val="008D1931"/>
    <w:rsid w:val="008D1CBA"/>
    <w:rsid w:val="008D5003"/>
    <w:rsid w:val="008E4FC9"/>
    <w:rsid w:val="008F4899"/>
    <w:rsid w:val="008F52ED"/>
    <w:rsid w:val="008F7EA7"/>
    <w:rsid w:val="009037B9"/>
    <w:rsid w:val="00917544"/>
    <w:rsid w:val="009204CE"/>
    <w:rsid w:val="0092264D"/>
    <w:rsid w:val="00925DA2"/>
    <w:rsid w:val="0093383C"/>
    <w:rsid w:val="00936DC1"/>
    <w:rsid w:val="00937089"/>
    <w:rsid w:val="009422DF"/>
    <w:rsid w:val="009428F1"/>
    <w:rsid w:val="00945272"/>
    <w:rsid w:val="0094605B"/>
    <w:rsid w:val="00950AD9"/>
    <w:rsid w:val="00963DA4"/>
    <w:rsid w:val="009641B9"/>
    <w:rsid w:val="009768EF"/>
    <w:rsid w:val="009858CB"/>
    <w:rsid w:val="00996F13"/>
    <w:rsid w:val="009A1515"/>
    <w:rsid w:val="009A52A1"/>
    <w:rsid w:val="009B0743"/>
    <w:rsid w:val="009B0D20"/>
    <w:rsid w:val="009B240E"/>
    <w:rsid w:val="009B257D"/>
    <w:rsid w:val="009C2348"/>
    <w:rsid w:val="009C4707"/>
    <w:rsid w:val="009E4117"/>
    <w:rsid w:val="009E4506"/>
    <w:rsid w:val="009F539A"/>
    <w:rsid w:val="00A01346"/>
    <w:rsid w:val="00A224C5"/>
    <w:rsid w:val="00A31322"/>
    <w:rsid w:val="00A411F9"/>
    <w:rsid w:val="00A523DC"/>
    <w:rsid w:val="00A5467A"/>
    <w:rsid w:val="00A56CE7"/>
    <w:rsid w:val="00A57929"/>
    <w:rsid w:val="00A603D0"/>
    <w:rsid w:val="00A66107"/>
    <w:rsid w:val="00A75640"/>
    <w:rsid w:val="00A75D86"/>
    <w:rsid w:val="00A82C0A"/>
    <w:rsid w:val="00A85B63"/>
    <w:rsid w:val="00A86767"/>
    <w:rsid w:val="00A97697"/>
    <w:rsid w:val="00A978A3"/>
    <w:rsid w:val="00AA48C7"/>
    <w:rsid w:val="00AA78C4"/>
    <w:rsid w:val="00AB0B46"/>
    <w:rsid w:val="00AB1159"/>
    <w:rsid w:val="00AB5CE2"/>
    <w:rsid w:val="00AB7DA3"/>
    <w:rsid w:val="00AC0875"/>
    <w:rsid w:val="00AC2092"/>
    <w:rsid w:val="00AC22FC"/>
    <w:rsid w:val="00AC3252"/>
    <w:rsid w:val="00AC4A6C"/>
    <w:rsid w:val="00AC7AB0"/>
    <w:rsid w:val="00AD0CCB"/>
    <w:rsid w:val="00AE14BE"/>
    <w:rsid w:val="00AE2F14"/>
    <w:rsid w:val="00AE613C"/>
    <w:rsid w:val="00AE7516"/>
    <w:rsid w:val="00AF1288"/>
    <w:rsid w:val="00B01D0D"/>
    <w:rsid w:val="00B068FA"/>
    <w:rsid w:val="00B0777C"/>
    <w:rsid w:val="00B1139C"/>
    <w:rsid w:val="00B12D5D"/>
    <w:rsid w:val="00B13DFF"/>
    <w:rsid w:val="00B148D4"/>
    <w:rsid w:val="00B14F75"/>
    <w:rsid w:val="00B17D6A"/>
    <w:rsid w:val="00B236CF"/>
    <w:rsid w:val="00B4509A"/>
    <w:rsid w:val="00B455A3"/>
    <w:rsid w:val="00B45920"/>
    <w:rsid w:val="00B474E6"/>
    <w:rsid w:val="00B4751A"/>
    <w:rsid w:val="00B52634"/>
    <w:rsid w:val="00B57B2F"/>
    <w:rsid w:val="00B67BBF"/>
    <w:rsid w:val="00B70B80"/>
    <w:rsid w:val="00B75B0E"/>
    <w:rsid w:val="00BA090F"/>
    <w:rsid w:val="00BA384B"/>
    <w:rsid w:val="00BA7285"/>
    <w:rsid w:val="00BB2CA5"/>
    <w:rsid w:val="00BB3729"/>
    <w:rsid w:val="00BB621C"/>
    <w:rsid w:val="00BC6D89"/>
    <w:rsid w:val="00BC750C"/>
    <w:rsid w:val="00BD07D4"/>
    <w:rsid w:val="00BD5A46"/>
    <w:rsid w:val="00BD7E27"/>
    <w:rsid w:val="00BE1917"/>
    <w:rsid w:val="00BE3091"/>
    <w:rsid w:val="00BF104C"/>
    <w:rsid w:val="00BF2010"/>
    <w:rsid w:val="00BF74A5"/>
    <w:rsid w:val="00BF75F8"/>
    <w:rsid w:val="00C070A4"/>
    <w:rsid w:val="00C15504"/>
    <w:rsid w:val="00C2619F"/>
    <w:rsid w:val="00C27331"/>
    <w:rsid w:val="00C32507"/>
    <w:rsid w:val="00C374D8"/>
    <w:rsid w:val="00C37D9A"/>
    <w:rsid w:val="00C63F8E"/>
    <w:rsid w:val="00C665E2"/>
    <w:rsid w:val="00C76B72"/>
    <w:rsid w:val="00C814C3"/>
    <w:rsid w:val="00C81F18"/>
    <w:rsid w:val="00C82A39"/>
    <w:rsid w:val="00C84F6A"/>
    <w:rsid w:val="00C85DF3"/>
    <w:rsid w:val="00CA45A2"/>
    <w:rsid w:val="00CA4869"/>
    <w:rsid w:val="00CA6112"/>
    <w:rsid w:val="00CB2907"/>
    <w:rsid w:val="00CB4DB9"/>
    <w:rsid w:val="00CB55A9"/>
    <w:rsid w:val="00CB5D0F"/>
    <w:rsid w:val="00CC229A"/>
    <w:rsid w:val="00CD00C0"/>
    <w:rsid w:val="00CD1A4F"/>
    <w:rsid w:val="00CD39A3"/>
    <w:rsid w:val="00CE2155"/>
    <w:rsid w:val="00CE240E"/>
    <w:rsid w:val="00CE2A82"/>
    <w:rsid w:val="00CF6AEB"/>
    <w:rsid w:val="00CF7BFC"/>
    <w:rsid w:val="00D02C78"/>
    <w:rsid w:val="00D0413E"/>
    <w:rsid w:val="00D07123"/>
    <w:rsid w:val="00D1087C"/>
    <w:rsid w:val="00D12229"/>
    <w:rsid w:val="00D14499"/>
    <w:rsid w:val="00D14ABA"/>
    <w:rsid w:val="00D155C1"/>
    <w:rsid w:val="00D270EB"/>
    <w:rsid w:val="00D44927"/>
    <w:rsid w:val="00D51A19"/>
    <w:rsid w:val="00D55B5A"/>
    <w:rsid w:val="00D610C4"/>
    <w:rsid w:val="00D73ECA"/>
    <w:rsid w:val="00D7468B"/>
    <w:rsid w:val="00D90961"/>
    <w:rsid w:val="00DA13F9"/>
    <w:rsid w:val="00DA19E5"/>
    <w:rsid w:val="00DB2131"/>
    <w:rsid w:val="00DB3EA8"/>
    <w:rsid w:val="00DB557D"/>
    <w:rsid w:val="00DB5D49"/>
    <w:rsid w:val="00DE323A"/>
    <w:rsid w:val="00DE4711"/>
    <w:rsid w:val="00DE7B9A"/>
    <w:rsid w:val="00E120A1"/>
    <w:rsid w:val="00E22073"/>
    <w:rsid w:val="00E52EE9"/>
    <w:rsid w:val="00E6425C"/>
    <w:rsid w:val="00E6774D"/>
    <w:rsid w:val="00E67DB3"/>
    <w:rsid w:val="00E84702"/>
    <w:rsid w:val="00E84EC3"/>
    <w:rsid w:val="00EB6599"/>
    <w:rsid w:val="00EC4795"/>
    <w:rsid w:val="00ED2D84"/>
    <w:rsid w:val="00EE0D48"/>
    <w:rsid w:val="00EE385E"/>
    <w:rsid w:val="00EF6459"/>
    <w:rsid w:val="00EF7558"/>
    <w:rsid w:val="00F0171A"/>
    <w:rsid w:val="00F037F1"/>
    <w:rsid w:val="00F17D5D"/>
    <w:rsid w:val="00F212ED"/>
    <w:rsid w:val="00F26158"/>
    <w:rsid w:val="00F319C0"/>
    <w:rsid w:val="00F37660"/>
    <w:rsid w:val="00F379A5"/>
    <w:rsid w:val="00F5073A"/>
    <w:rsid w:val="00F51DA7"/>
    <w:rsid w:val="00F61239"/>
    <w:rsid w:val="00F64213"/>
    <w:rsid w:val="00F7233E"/>
    <w:rsid w:val="00F74531"/>
    <w:rsid w:val="00F76EE6"/>
    <w:rsid w:val="00F83C72"/>
    <w:rsid w:val="00F90DFB"/>
    <w:rsid w:val="00FA5748"/>
    <w:rsid w:val="00FA62D8"/>
    <w:rsid w:val="00FC1B7F"/>
    <w:rsid w:val="00FD0BEA"/>
    <w:rsid w:val="00FD1EC7"/>
    <w:rsid w:val="00FD1F76"/>
    <w:rsid w:val="00FD2AF9"/>
    <w:rsid w:val="00FE3306"/>
    <w:rsid w:val="00FE3945"/>
    <w:rsid w:val="00FF404A"/>
    <w:rsid w:val="00FF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4F75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link w:val="Nagwek1Znak"/>
    <w:uiPriority w:val="9"/>
    <w:qFormat/>
    <w:rsid w:val="00320C94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A09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0F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0FF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341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3419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425C"/>
    <w:pPr>
      <w:spacing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42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6425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44927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44927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320C9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by-author">
    <w:name w:val="by-author"/>
    <w:basedOn w:val="Domylnaczcionkaakapitu"/>
    <w:rsid w:val="00320C94"/>
  </w:style>
  <w:style w:type="character" w:styleId="Hipercze">
    <w:name w:val="Hyperlink"/>
    <w:basedOn w:val="Domylnaczcionkaakapitu"/>
    <w:uiPriority w:val="99"/>
    <w:unhideWhenUsed/>
    <w:rsid w:val="00320C94"/>
    <w:rPr>
      <w:color w:val="0000FF"/>
      <w:u w:val="single"/>
    </w:rPr>
  </w:style>
  <w:style w:type="character" w:customStyle="1" w:styleId="meta-prep">
    <w:name w:val="meta-prep"/>
    <w:basedOn w:val="Domylnaczcionkaakapitu"/>
    <w:rsid w:val="00320C94"/>
  </w:style>
  <w:style w:type="character" w:customStyle="1" w:styleId="entry-category">
    <w:name w:val="entry-category"/>
    <w:basedOn w:val="Domylnaczcionkaakapitu"/>
    <w:rsid w:val="00320C94"/>
  </w:style>
  <w:style w:type="paragraph" w:styleId="Tekstdymka">
    <w:name w:val="Balloon Text"/>
    <w:basedOn w:val="Normalny"/>
    <w:link w:val="TekstdymkaZnak"/>
    <w:uiPriority w:val="99"/>
    <w:semiHidden/>
    <w:unhideWhenUsed/>
    <w:rsid w:val="00920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4CE"/>
    <w:rPr>
      <w:rFonts w:ascii="Tahoma" w:hAnsi="Tahoma" w:cs="Tahoma"/>
      <w:sz w:val="16"/>
      <w:szCs w:val="16"/>
    </w:rPr>
  </w:style>
  <w:style w:type="character" w:customStyle="1" w:styleId="xhpogrob">
    <w:name w:val="xh_pogrob"/>
    <w:basedOn w:val="Domylnaczcionkaakapitu"/>
    <w:rsid w:val="000A34C7"/>
  </w:style>
  <w:style w:type="character" w:customStyle="1" w:styleId="st">
    <w:name w:val="st"/>
    <w:basedOn w:val="Domylnaczcionkaakapitu"/>
    <w:rsid w:val="003A67D6"/>
  </w:style>
  <w:style w:type="character" w:styleId="Uwydatnienie">
    <w:name w:val="Emphasis"/>
    <w:basedOn w:val="Domylnaczcionkaakapitu"/>
    <w:uiPriority w:val="20"/>
    <w:qFormat/>
    <w:rsid w:val="003A67D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4A09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ubheader">
    <w:name w:val="subheader"/>
    <w:basedOn w:val="Domylnaczcionkaakapitu"/>
    <w:rsid w:val="00585AF4"/>
  </w:style>
  <w:style w:type="paragraph" w:customStyle="1" w:styleId="sub">
    <w:name w:val="sub"/>
    <w:basedOn w:val="Normalny"/>
    <w:rsid w:val="00585AF4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224ED"/>
    <w:pPr>
      <w:ind w:left="720"/>
      <w:contextualSpacing/>
    </w:pPr>
  </w:style>
  <w:style w:type="paragraph" w:customStyle="1" w:styleId="Default">
    <w:name w:val="Default"/>
    <w:rsid w:val="00673F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AA48C7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48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B068FA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paragraph" w:customStyle="1" w:styleId="Standard">
    <w:name w:val="Standard"/>
    <w:rsid w:val="00FA574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FA5748"/>
    <w:pPr>
      <w:spacing w:after="120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0FF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0FF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0C18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0C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0C18"/>
    <w:rPr>
      <w:vertAlign w:val="superscript"/>
    </w:rPr>
  </w:style>
  <w:style w:type="paragraph" w:customStyle="1" w:styleId="Akapitzlist1">
    <w:name w:val="Akapit z listą1"/>
    <w:basedOn w:val="Normalny"/>
    <w:rsid w:val="00B14F75"/>
    <w:pPr>
      <w:ind w:left="720"/>
      <w:contextualSpacing/>
    </w:pPr>
  </w:style>
  <w:style w:type="paragraph" w:styleId="Nagwek">
    <w:name w:val="header"/>
    <w:basedOn w:val="Normalny"/>
    <w:link w:val="NagwekZnak"/>
    <w:rsid w:val="00B14F75"/>
    <w:pPr>
      <w:tabs>
        <w:tab w:val="center" w:pos="4536"/>
        <w:tab w:val="right" w:pos="9072"/>
      </w:tabs>
      <w:spacing w:after="0" w:line="100" w:lineRule="atLeast"/>
    </w:pPr>
  </w:style>
  <w:style w:type="character" w:customStyle="1" w:styleId="NagwekZnak">
    <w:name w:val="Nagłówek Znak"/>
    <w:basedOn w:val="Domylnaczcionkaakapitu"/>
    <w:link w:val="Nagwek"/>
    <w:rsid w:val="00B14F7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B14F75"/>
    <w:pPr>
      <w:tabs>
        <w:tab w:val="center" w:pos="4536"/>
        <w:tab w:val="right" w:pos="9072"/>
      </w:tabs>
      <w:spacing w:after="0" w:line="100" w:lineRule="atLeast"/>
    </w:pPr>
  </w:style>
  <w:style w:type="character" w:customStyle="1" w:styleId="StopkaZnak">
    <w:name w:val="Stopka Znak"/>
    <w:basedOn w:val="Domylnaczcionkaakapitu"/>
    <w:link w:val="Stopka"/>
    <w:rsid w:val="00B14F7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pple-tab-span">
    <w:name w:val="apple-tab-span"/>
    <w:basedOn w:val="Domylnaczcionkaakapitu"/>
    <w:rsid w:val="00043F48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C739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C739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s24">
    <w:name w:val="fs24"/>
    <w:basedOn w:val="Domylnaczcionkaakapitu"/>
    <w:rsid w:val="00F26158"/>
  </w:style>
  <w:style w:type="table" w:styleId="Tabela-Siatka">
    <w:name w:val="Table Grid"/>
    <w:basedOn w:val="Standardowy"/>
    <w:uiPriority w:val="59"/>
    <w:rsid w:val="00F51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0">
    <w:name w:val="standard"/>
    <w:basedOn w:val="Normalny"/>
    <w:rsid w:val="00786D10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paragraph" w:customStyle="1" w:styleId="tablecontents">
    <w:name w:val="tablecontents"/>
    <w:basedOn w:val="Normalny"/>
    <w:rsid w:val="00786D10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4F75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link w:val="Nagwek1Znak"/>
    <w:uiPriority w:val="9"/>
    <w:qFormat/>
    <w:rsid w:val="00320C94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A09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0F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0FF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341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3419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425C"/>
    <w:pPr>
      <w:spacing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42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6425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44927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44927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320C9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by-author">
    <w:name w:val="by-author"/>
    <w:basedOn w:val="Domylnaczcionkaakapitu"/>
    <w:rsid w:val="00320C94"/>
  </w:style>
  <w:style w:type="character" w:styleId="Hipercze">
    <w:name w:val="Hyperlink"/>
    <w:basedOn w:val="Domylnaczcionkaakapitu"/>
    <w:uiPriority w:val="99"/>
    <w:unhideWhenUsed/>
    <w:rsid w:val="00320C94"/>
    <w:rPr>
      <w:color w:val="0000FF"/>
      <w:u w:val="single"/>
    </w:rPr>
  </w:style>
  <w:style w:type="character" w:customStyle="1" w:styleId="meta-prep">
    <w:name w:val="meta-prep"/>
    <w:basedOn w:val="Domylnaczcionkaakapitu"/>
    <w:rsid w:val="00320C94"/>
  </w:style>
  <w:style w:type="character" w:customStyle="1" w:styleId="entry-category">
    <w:name w:val="entry-category"/>
    <w:basedOn w:val="Domylnaczcionkaakapitu"/>
    <w:rsid w:val="00320C94"/>
  </w:style>
  <w:style w:type="paragraph" w:styleId="Tekstdymka">
    <w:name w:val="Balloon Text"/>
    <w:basedOn w:val="Normalny"/>
    <w:link w:val="TekstdymkaZnak"/>
    <w:uiPriority w:val="99"/>
    <w:semiHidden/>
    <w:unhideWhenUsed/>
    <w:rsid w:val="00920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4CE"/>
    <w:rPr>
      <w:rFonts w:ascii="Tahoma" w:hAnsi="Tahoma" w:cs="Tahoma"/>
      <w:sz w:val="16"/>
      <w:szCs w:val="16"/>
    </w:rPr>
  </w:style>
  <w:style w:type="character" w:customStyle="1" w:styleId="xhpogrob">
    <w:name w:val="xh_pogrob"/>
    <w:basedOn w:val="Domylnaczcionkaakapitu"/>
    <w:rsid w:val="000A34C7"/>
  </w:style>
  <w:style w:type="character" w:customStyle="1" w:styleId="st">
    <w:name w:val="st"/>
    <w:basedOn w:val="Domylnaczcionkaakapitu"/>
    <w:rsid w:val="003A67D6"/>
  </w:style>
  <w:style w:type="character" w:styleId="Uwydatnienie">
    <w:name w:val="Emphasis"/>
    <w:basedOn w:val="Domylnaczcionkaakapitu"/>
    <w:uiPriority w:val="20"/>
    <w:qFormat/>
    <w:rsid w:val="003A67D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4A09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ubheader">
    <w:name w:val="subheader"/>
    <w:basedOn w:val="Domylnaczcionkaakapitu"/>
    <w:rsid w:val="00585AF4"/>
  </w:style>
  <w:style w:type="paragraph" w:customStyle="1" w:styleId="sub">
    <w:name w:val="sub"/>
    <w:basedOn w:val="Normalny"/>
    <w:rsid w:val="00585AF4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224ED"/>
    <w:pPr>
      <w:ind w:left="720"/>
      <w:contextualSpacing/>
    </w:pPr>
  </w:style>
  <w:style w:type="paragraph" w:customStyle="1" w:styleId="Default">
    <w:name w:val="Default"/>
    <w:rsid w:val="00673F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AA48C7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48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B068FA"/>
    <w:pPr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paragraph" w:customStyle="1" w:styleId="Standard">
    <w:name w:val="Standard"/>
    <w:rsid w:val="00FA574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FA5748"/>
    <w:pPr>
      <w:spacing w:after="120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0FF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0FF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0C18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0C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0C18"/>
    <w:rPr>
      <w:vertAlign w:val="superscript"/>
    </w:rPr>
  </w:style>
  <w:style w:type="paragraph" w:customStyle="1" w:styleId="Akapitzlist1">
    <w:name w:val="Akapit z listą1"/>
    <w:basedOn w:val="Normalny"/>
    <w:rsid w:val="00B14F75"/>
    <w:pPr>
      <w:ind w:left="720"/>
      <w:contextualSpacing/>
    </w:pPr>
  </w:style>
  <w:style w:type="paragraph" w:styleId="Nagwek">
    <w:name w:val="header"/>
    <w:basedOn w:val="Normalny"/>
    <w:link w:val="NagwekZnak"/>
    <w:rsid w:val="00B14F75"/>
    <w:pPr>
      <w:tabs>
        <w:tab w:val="center" w:pos="4536"/>
        <w:tab w:val="right" w:pos="9072"/>
      </w:tabs>
      <w:spacing w:after="0" w:line="100" w:lineRule="atLeast"/>
    </w:pPr>
  </w:style>
  <w:style w:type="character" w:customStyle="1" w:styleId="NagwekZnak">
    <w:name w:val="Nagłówek Znak"/>
    <w:basedOn w:val="Domylnaczcionkaakapitu"/>
    <w:link w:val="Nagwek"/>
    <w:rsid w:val="00B14F7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B14F75"/>
    <w:pPr>
      <w:tabs>
        <w:tab w:val="center" w:pos="4536"/>
        <w:tab w:val="right" w:pos="9072"/>
      </w:tabs>
      <w:spacing w:after="0" w:line="100" w:lineRule="atLeast"/>
    </w:pPr>
  </w:style>
  <w:style w:type="character" w:customStyle="1" w:styleId="StopkaZnak">
    <w:name w:val="Stopka Znak"/>
    <w:basedOn w:val="Domylnaczcionkaakapitu"/>
    <w:link w:val="Stopka"/>
    <w:rsid w:val="00B14F7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pple-tab-span">
    <w:name w:val="apple-tab-span"/>
    <w:basedOn w:val="Domylnaczcionkaakapitu"/>
    <w:rsid w:val="00043F48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C739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C739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s24">
    <w:name w:val="fs24"/>
    <w:basedOn w:val="Domylnaczcionkaakapitu"/>
    <w:rsid w:val="00F26158"/>
  </w:style>
  <w:style w:type="table" w:styleId="Tabela-Siatka">
    <w:name w:val="Table Grid"/>
    <w:basedOn w:val="Standardowy"/>
    <w:uiPriority w:val="59"/>
    <w:rsid w:val="00F51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0">
    <w:name w:val="standard"/>
    <w:basedOn w:val="Normalny"/>
    <w:rsid w:val="00786D10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pl-PL"/>
    </w:rPr>
  </w:style>
  <w:style w:type="paragraph" w:customStyle="1" w:styleId="tablecontents">
    <w:name w:val="tablecontents"/>
    <w:basedOn w:val="Normalny"/>
    <w:rsid w:val="00786D10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0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66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23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39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7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80B70-44DF-4C79-91E8-31EDA75F0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RPS_markowskal</dc:creator>
  <cp:lastModifiedBy>RPS_markowskal</cp:lastModifiedBy>
  <cp:revision>4</cp:revision>
  <cp:lastPrinted>2016-08-19T06:34:00Z</cp:lastPrinted>
  <dcterms:created xsi:type="dcterms:W3CDTF">2016-09-05T06:30:00Z</dcterms:created>
  <dcterms:modified xsi:type="dcterms:W3CDTF">2016-09-05T08:08:00Z</dcterms:modified>
</cp:coreProperties>
</file>